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FA" w:rsidRDefault="00BF4DA5">
      <w:pPr>
        <w:spacing w:before="18"/>
        <w:ind w:left="22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b/>
          <w:sz w:val="24"/>
          <w:szCs w:val="24"/>
        </w:rPr>
        <w:t xml:space="preserve">Q7: </w:t>
      </w:r>
      <w:bookmarkStart w:id="0" w:name="_GoBack"/>
      <w:bookmarkEnd w:id="0"/>
    </w:p>
    <w:p w:rsidR="000167FA" w:rsidRDefault="000167FA">
      <w:pPr>
        <w:spacing w:before="1" w:line="240" w:lineRule="exact"/>
        <w:rPr>
          <w:sz w:val="24"/>
          <w:szCs w:val="24"/>
        </w:rPr>
      </w:pPr>
    </w:p>
    <w:p w:rsidR="000167FA" w:rsidRDefault="00937168">
      <w:pPr>
        <w:ind w:left="220"/>
        <w:rPr>
          <w:rFonts w:ascii="Book Antiqua" w:eastAsia="Book Antiqua" w:hAnsi="Book Antiqua" w:cs="Book Antiqua"/>
          <w:sz w:val="24"/>
          <w:szCs w:val="24"/>
        </w:rPr>
      </w:pPr>
      <w:proofErr w:type="spellStart"/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ucc</w:t>
      </w:r>
      <w:r>
        <w:rPr>
          <w:rFonts w:ascii="Book Antiqua" w:eastAsia="Book Antiqua" w:hAnsi="Book Antiqua" w:cs="Book Antiqua"/>
          <w:sz w:val="24"/>
          <w:szCs w:val="24"/>
        </w:rPr>
        <w:t>ia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ne</w:t>
      </w:r>
      <w:proofErr w:type="spellEnd"/>
      <w:r>
        <w:rPr>
          <w:rFonts w:ascii="Book Antiqua" w:eastAsia="Book Antiqua" w:hAnsi="Book Antiqua" w:cs="Book Antiqua"/>
          <w:spacing w:val="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ni</w:t>
      </w:r>
      <w:r>
        <w:rPr>
          <w:rFonts w:ascii="Book Antiqua" w:eastAsia="Book Antiqua" w:hAnsi="Book Antiqua" w:cs="Book Antiqua"/>
          <w:spacing w:val="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pa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y</w:t>
      </w:r>
      <w:r>
        <w:rPr>
          <w:rFonts w:ascii="Book Antiqua" w:eastAsia="Book Antiqua" w:hAnsi="Book Antiqua" w:cs="Book Antiqua"/>
          <w:sz w:val="24"/>
          <w:szCs w:val="24"/>
        </w:rPr>
        <w:t>’s</w:t>
      </w:r>
      <w:r>
        <w:rPr>
          <w:rFonts w:ascii="Book Antiqua" w:eastAsia="Book Antiqua" w:hAnsi="Book Antiqua" w:cs="Book Antiqua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itial</w:t>
      </w:r>
      <w:r>
        <w:rPr>
          <w:rFonts w:ascii="Book Antiqua" w:eastAsia="Book Antiqua" w:hAnsi="Book Antiqua" w:cs="Book Antiqua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net</w:t>
      </w:r>
      <w:r>
        <w:rPr>
          <w:rFonts w:ascii="Book Antiqua" w:eastAsia="Book Antiqua" w:hAnsi="Book Antiqua" w:cs="Book Antiqua"/>
          <w:spacing w:val="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h</w:t>
      </w:r>
      <w:r>
        <w:rPr>
          <w:rFonts w:ascii="Book Antiqua" w:eastAsia="Book Antiqua" w:hAnsi="Book Antiqua" w:cs="Book Antiqua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utlay</w:t>
      </w:r>
      <w:r>
        <w:rPr>
          <w:rFonts w:ascii="Book Antiqua" w:eastAsia="Book Antiqua" w:hAnsi="Book Antiqua" w:cs="Book Antiqua"/>
          <w:spacing w:val="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is</w:t>
      </w:r>
      <w:r>
        <w:rPr>
          <w:rFonts w:ascii="Book Antiqua" w:eastAsia="Book Antiqua" w:hAnsi="Book Antiqua" w:cs="Book Antiqua"/>
          <w:spacing w:val="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equal</w:t>
      </w:r>
      <w:r>
        <w:rPr>
          <w:rFonts w:ascii="Book Antiqua" w:eastAsia="Book Antiqua" w:hAnsi="Book Antiqua" w:cs="Book Antiqua"/>
          <w:spacing w:val="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he</w:t>
      </w:r>
      <w:r>
        <w:rPr>
          <w:rFonts w:ascii="Book Antiqua" w:eastAsia="Book Antiqua" w:hAnsi="Book Antiqua" w:cs="Book Antiqua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h</w:t>
      </w:r>
      <w:r>
        <w:rPr>
          <w:rFonts w:ascii="Book Antiqua" w:eastAsia="Book Antiqua" w:hAnsi="Book Antiqua" w:cs="Book Antiqua"/>
          <w:spacing w:val="4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utlay</w:t>
      </w:r>
    </w:p>
    <w:p w:rsidR="000167FA" w:rsidRDefault="00937168">
      <w:pPr>
        <w:spacing w:before="45"/>
        <w:ind w:left="220"/>
        <w:rPr>
          <w:rFonts w:ascii="Book Antiqua" w:eastAsia="Book Antiqua" w:hAnsi="Book Antiqua" w:cs="Book Antiqua"/>
          <w:sz w:val="24"/>
          <w:szCs w:val="24"/>
        </w:rPr>
      </w:pPr>
      <w:proofErr w:type="gramStart"/>
      <w:r>
        <w:rPr>
          <w:rFonts w:ascii="Book Antiqua" w:eastAsia="Book Antiqua" w:hAnsi="Book Antiqua" w:cs="Book Antiqua"/>
          <w:sz w:val="24"/>
          <w:szCs w:val="24"/>
        </w:rPr>
        <w:t>for</w:t>
      </w:r>
      <w:proofErr w:type="gramEnd"/>
      <w:r>
        <w:rPr>
          <w:rFonts w:ascii="Book Antiqua" w:eastAsia="Book Antiqua" w:hAnsi="Book Antiqua" w:cs="Book Antiqua"/>
          <w:spacing w:val="30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he</w:t>
      </w:r>
      <w:r>
        <w:rPr>
          <w:rFonts w:ascii="Book Antiqua" w:eastAsia="Book Antiqua" w:hAnsi="Book Antiqua" w:cs="Book Antiqua"/>
          <w:spacing w:val="2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h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i</w:t>
      </w:r>
      <w:r>
        <w:rPr>
          <w:rFonts w:ascii="Book Antiqua" w:eastAsia="Book Antiqua" w:hAnsi="Book Antiqua" w:cs="Book Antiqua"/>
          <w:sz w:val="24"/>
          <w:szCs w:val="24"/>
        </w:rPr>
        <w:t>ne</w:t>
      </w:r>
      <w:r>
        <w:rPr>
          <w:rFonts w:ascii="Book Antiqua" w:eastAsia="Book Antiqua" w:hAnsi="Book Antiqua" w:cs="Book Antiqua"/>
          <w:spacing w:val="2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ed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ed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by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he</w:t>
      </w:r>
      <w:r>
        <w:rPr>
          <w:rFonts w:ascii="Book Antiqua" w:eastAsia="Book Antiqua" w:hAnsi="Book Antiqua" w:cs="Book Antiqua"/>
          <w:spacing w:val="2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ax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edit.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4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nc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he</w:t>
      </w:r>
      <w:r>
        <w:rPr>
          <w:rFonts w:ascii="Book Antiqua" w:eastAsia="Book Antiqua" w:hAnsi="Book Antiqua" w:cs="Book Antiqua"/>
          <w:spacing w:val="28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ax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edit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is</w:t>
      </w:r>
      <w:r>
        <w:rPr>
          <w:rFonts w:ascii="Book Antiqua" w:eastAsia="Book Antiqua" w:hAnsi="Book Antiqua" w:cs="Book Antiqua"/>
          <w:spacing w:val="2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ss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ed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2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be</w:t>
      </w:r>
    </w:p>
    <w:p w:rsidR="000167FA" w:rsidRDefault="00937168">
      <w:pPr>
        <w:spacing w:before="47"/>
        <w:ind w:left="22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 xml:space="preserve">10%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 xml:space="preserve">f the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o</w:t>
      </w:r>
      <w:r>
        <w:rPr>
          <w:rFonts w:ascii="Book Antiqua" w:eastAsia="Book Antiqua" w:hAnsi="Book Antiqua" w:cs="Book Antiqua"/>
          <w:sz w:val="24"/>
          <w:szCs w:val="24"/>
        </w:rPr>
        <w:t xml:space="preserve">f the </w:t>
      </w:r>
      <w:r>
        <w:rPr>
          <w:rFonts w:ascii="Book Antiqua" w:eastAsia="Book Antiqua" w:hAnsi="Book Antiqua" w:cs="Book Antiqua"/>
          <w:spacing w:val="-2"/>
          <w:sz w:val="24"/>
          <w:szCs w:val="24"/>
        </w:rPr>
        <w:t>e</w:t>
      </w:r>
      <w:r>
        <w:rPr>
          <w:rFonts w:ascii="Book Antiqua" w:eastAsia="Book Antiqua" w:hAnsi="Book Antiqua" w:cs="Book Antiqua"/>
          <w:sz w:val="24"/>
          <w:szCs w:val="24"/>
        </w:rPr>
        <w:t>qu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i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 xml:space="preserve">ent,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hen</w:t>
      </w:r>
    </w:p>
    <w:p w:rsidR="000167FA" w:rsidRDefault="000167FA">
      <w:pPr>
        <w:spacing w:before="4" w:line="240" w:lineRule="exact"/>
        <w:rPr>
          <w:sz w:val="24"/>
          <w:szCs w:val="24"/>
        </w:rPr>
      </w:pPr>
    </w:p>
    <w:p w:rsidR="000167FA" w:rsidRDefault="00937168">
      <w:pPr>
        <w:ind w:left="22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 xml:space="preserve">Tax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edit =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.10(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$</w:t>
      </w:r>
      <w:r>
        <w:rPr>
          <w:rFonts w:ascii="Book Antiqua" w:eastAsia="Book Antiqua" w:hAnsi="Book Antiqua" w:cs="Book Antiqua"/>
          <w:sz w:val="24"/>
          <w:szCs w:val="24"/>
        </w:rPr>
        <w:t>50,0</w:t>
      </w:r>
      <w:r>
        <w:rPr>
          <w:rFonts w:ascii="Book Antiqua" w:eastAsia="Book Antiqua" w:hAnsi="Book Antiqua" w:cs="Book Antiqua"/>
          <w:spacing w:val="-2"/>
          <w:sz w:val="24"/>
          <w:szCs w:val="24"/>
        </w:rPr>
        <w:t>0</w:t>
      </w:r>
      <w:r>
        <w:rPr>
          <w:rFonts w:ascii="Book Antiqua" w:eastAsia="Book Antiqua" w:hAnsi="Book Antiqua" w:cs="Book Antiqua"/>
          <w:sz w:val="24"/>
          <w:szCs w:val="24"/>
        </w:rPr>
        <w:t>0)</w:t>
      </w:r>
    </w:p>
    <w:p w:rsidR="000167FA" w:rsidRDefault="000167FA">
      <w:pPr>
        <w:spacing w:before="4" w:line="240" w:lineRule="exact"/>
        <w:rPr>
          <w:sz w:val="24"/>
          <w:szCs w:val="24"/>
        </w:rPr>
      </w:pPr>
    </w:p>
    <w:p w:rsidR="000167FA" w:rsidRDefault="00937168">
      <w:pPr>
        <w:ind w:left="1300"/>
        <w:rPr>
          <w:rFonts w:ascii="Book Antiqua" w:eastAsia="Book Antiqua" w:hAnsi="Book Antiqua" w:cs="Book Antiqua"/>
          <w:sz w:val="24"/>
          <w:szCs w:val="24"/>
        </w:rPr>
      </w:pPr>
      <w:r>
        <w:pict>
          <v:group id="_x0000_s1028" style="position:absolute;left:0;text-align:left;margin-left:241.95pt;margin-top:97.25pt;width:53.5pt;height:0;z-index:-251659264;mso-position-horizontal-relative:page" coordorigin="4839,1945" coordsize="1070,0">
            <v:shape id="_x0000_s1029" style="position:absolute;left:4839;top:1945;width:1070;height:0" coordorigin="4839,1945" coordsize="1070,0" path="m4839,1945r1071,e" filled="f" strokeweight=".58pt">
              <v:path arrowok="t"/>
            </v:shape>
            <w10:wrap anchorx="page"/>
          </v:group>
        </w:pict>
      </w:r>
      <w:r>
        <w:rPr>
          <w:rFonts w:ascii="Book Antiqua" w:eastAsia="Book Antiqua" w:hAnsi="Book Antiqua" w:cs="Book Antiqua"/>
          <w:sz w:val="24"/>
          <w:szCs w:val="24"/>
        </w:rPr>
        <w:t>=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$5,000</w:t>
      </w:r>
    </w:p>
    <w:p w:rsidR="000167FA" w:rsidRDefault="00937168">
      <w:pPr>
        <w:spacing w:before="5" w:line="540" w:lineRule="atLeast"/>
        <w:ind w:left="220" w:right="2162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h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efo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e,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t</w:t>
      </w:r>
      <w:r>
        <w:rPr>
          <w:rFonts w:ascii="Book Antiqua" w:eastAsia="Book Antiqua" w:hAnsi="Book Antiqua" w:cs="Book Antiqua"/>
          <w:sz w:val="24"/>
          <w:szCs w:val="24"/>
        </w:rPr>
        <w:t>he i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 xml:space="preserve">itial </w:t>
      </w:r>
      <w:r>
        <w:rPr>
          <w:rFonts w:ascii="Book Antiqua" w:eastAsia="Book Antiqua" w:hAnsi="Book Antiqua" w:cs="Book Antiqua"/>
          <w:spacing w:val="-3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et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 xml:space="preserve">h outlay is $45,000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(</w:t>
      </w:r>
      <w:r>
        <w:rPr>
          <w:rFonts w:ascii="Book Antiqua" w:eastAsia="Book Antiqua" w:hAnsi="Book Antiqua" w:cs="Book Antiqua"/>
          <w:sz w:val="24"/>
          <w:szCs w:val="24"/>
        </w:rPr>
        <w:t>$50,000</w:t>
      </w:r>
      <w:r>
        <w:rPr>
          <w:rFonts w:ascii="Book Antiqua" w:eastAsia="Book Antiqua" w:hAnsi="Book Antiqua" w:cs="Book Antiqua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-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$5,000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)</w:t>
      </w:r>
      <w:r>
        <w:rPr>
          <w:rFonts w:ascii="Book Antiqua" w:eastAsia="Book Antiqua" w:hAnsi="Book Antiqua" w:cs="Book Antiqua"/>
          <w:sz w:val="24"/>
          <w:szCs w:val="24"/>
        </w:rPr>
        <w:t>. T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h</w:t>
      </w:r>
      <w:r>
        <w:rPr>
          <w:rFonts w:ascii="Book Antiqua" w:eastAsia="Book Antiqua" w:hAnsi="Book Antiqua" w:cs="Book Antiqua"/>
          <w:sz w:val="24"/>
          <w:szCs w:val="24"/>
        </w:rPr>
        <w:t xml:space="preserve">e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h</w:t>
      </w:r>
      <w:r>
        <w:rPr>
          <w:rFonts w:ascii="Book Antiqua" w:eastAsia="Book Antiqua" w:hAnsi="Book Antiqua" w:cs="Book Antiqua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f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l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w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fr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m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pe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ns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c</w:t>
      </w:r>
      <w:r>
        <w:rPr>
          <w:rFonts w:ascii="Book Antiqua" w:eastAsia="Book Antiqua" w:hAnsi="Book Antiqua" w:cs="Book Antiqua"/>
          <w:sz w:val="24"/>
          <w:szCs w:val="24"/>
        </w:rPr>
        <w:t xml:space="preserve">an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b</w:t>
      </w:r>
      <w:r>
        <w:rPr>
          <w:rFonts w:ascii="Book Antiqua" w:eastAsia="Book Antiqua" w:hAnsi="Book Antiqua" w:cs="Book Antiqua"/>
          <w:sz w:val="24"/>
          <w:szCs w:val="24"/>
        </w:rPr>
        <w:t>e fou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by 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g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t</w:t>
      </w:r>
      <w:r>
        <w:rPr>
          <w:rFonts w:ascii="Book Antiqua" w:eastAsia="Book Antiqua" w:hAnsi="Book Antiqua" w:cs="Book Antiqua"/>
          <w:sz w:val="24"/>
          <w:szCs w:val="24"/>
        </w:rPr>
        <w:t xml:space="preserve">he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f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or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.</w:t>
      </w:r>
    </w:p>
    <w:p w:rsidR="000167FA" w:rsidRDefault="000167FA">
      <w:pPr>
        <w:spacing w:before="18" w:line="220" w:lineRule="exact"/>
        <w:rPr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62"/>
        <w:gridCol w:w="1087"/>
      </w:tblGrid>
      <w:tr w:rsidR="000167FA">
        <w:trPr>
          <w:trHeight w:hRule="exact" w:val="310"/>
        </w:trPr>
        <w:tc>
          <w:tcPr>
            <w:tcW w:w="7862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:rsidR="000167FA" w:rsidRDefault="00937168">
            <w:pPr>
              <w:tabs>
                <w:tab w:val="left" w:pos="7840"/>
              </w:tabs>
              <w:spacing w:before="4"/>
              <w:ind w:left="4581" w:right="-5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                  </w:t>
            </w:r>
            <w:r>
              <w:rPr>
                <w:rFonts w:ascii="Book Antiqua" w:eastAsia="Book Antiqua" w:hAnsi="Book Antiqua" w:cs="Book Antiqua"/>
                <w:spacing w:val="-7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   </w:t>
            </w:r>
            <w:r>
              <w:rPr>
                <w:rFonts w:ascii="Book Antiqua" w:eastAsia="Book Antiqua" w:hAnsi="Book Antiqua" w:cs="Book Antiqua"/>
                <w:spacing w:val="1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Year    </w:t>
            </w:r>
            <w:r>
              <w:rPr>
                <w:rFonts w:ascii="Book Antiqua" w:eastAsia="Book Antiqua" w:hAnsi="Book Antiqua" w:cs="Book Antiqua"/>
                <w:spacing w:val="18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ab/>
            </w:r>
          </w:p>
          <w:p w:rsidR="000167FA" w:rsidRDefault="00937168">
            <w:pPr>
              <w:tabs>
                <w:tab w:val="left" w:pos="7840"/>
              </w:tabs>
              <w:spacing w:before="11" w:line="247" w:lineRule="auto"/>
              <w:ind w:left="102" w:right="-45" w:firstLine="339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       </w:t>
            </w:r>
            <w:r>
              <w:rPr>
                <w:rFonts w:ascii="Book Antiqua" w:eastAsia="Book Antiqua" w:hAnsi="Book Antiqua" w:cs="Book Antiqua"/>
                <w:spacing w:val="-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1               </w:t>
            </w:r>
            <w:r>
              <w:rPr>
                <w:rFonts w:ascii="Book Antiqua" w:eastAsia="Book Antiqua" w:hAnsi="Book Antiqua" w:cs="Book Antiqua"/>
                <w:spacing w:val="17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2               </w:t>
            </w:r>
            <w:r>
              <w:rPr>
                <w:rFonts w:ascii="Book Antiqua" w:eastAsia="Book Antiqua" w:hAnsi="Book Antiqua" w:cs="Book Antiqua"/>
                <w:spacing w:val="18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3              </w:t>
            </w:r>
            <w:r>
              <w:rPr>
                <w:rFonts w:ascii="Book Antiqua" w:eastAsia="Book Antiqua" w:hAnsi="Book Antiqua" w:cs="Book Antiqua"/>
                <w:spacing w:val="41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4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ab/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Addi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nal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c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h re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ei</w:t>
            </w:r>
            <w:r>
              <w:rPr>
                <w:rFonts w:ascii="Book Antiqua" w:eastAsia="Book Antiqua" w:hAnsi="Book Antiqua" w:cs="Book Antiqua"/>
                <w:spacing w:val="2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s               </w:t>
            </w:r>
            <w:r>
              <w:rPr>
                <w:rFonts w:ascii="Book Antiqua" w:eastAsia="Book Antiqua" w:hAnsi="Book Antiqua" w:cs="Book Antiqua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$60,000     </w:t>
            </w:r>
            <w:r>
              <w:rPr>
                <w:rFonts w:ascii="Book Antiqua" w:eastAsia="Book Antiqua" w:hAnsi="Book Antiqua" w:cs="Book Antiqua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$60,000   </w:t>
            </w:r>
            <w:r>
              <w:rPr>
                <w:rFonts w:ascii="Book Antiqua" w:eastAsia="Book Antiqua" w:hAnsi="Book Antiqua" w:cs="Book Antiqua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$60,000   </w:t>
            </w:r>
            <w:r>
              <w:rPr>
                <w:rFonts w:ascii="Book Antiqua" w:eastAsia="Book Antiqua" w:hAnsi="Book Antiqua" w:cs="Book Antiqua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$60,000</w:t>
            </w:r>
          </w:p>
          <w:p w:rsidR="000167FA" w:rsidRDefault="00937168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:  Addi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nal</w:t>
            </w:r>
            <w:r>
              <w:rPr>
                <w:rFonts w:ascii="Book Antiqua" w:eastAsia="Book Antiqua" w:hAnsi="Book Antiqua" w:cs="Book Antiqua"/>
                <w:spacing w:val="59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h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utla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s   </w:t>
            </w:r>
            <w:r>
              <w:rPr>
                <w:rFonts w:ascii="Book Antiqua" w:eastAsia="Book Antiqua" w:hAnsi="Book Antiqua" w:cs="Book Antiqua"/>
                <w:spacing w:val="1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(20,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00)    </w:t>
            </w:r>
            <w:r>
              <w:rPr>
                <w:rFonts w:ascii="Book Antiqua" w:eastAsia="Book Antiqua" w:hAnsi="Book Antiqua" w:cs="Book Antiqua"/>
                <w:spacing w:val="2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(22,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00)   </w:t>
            </w:r>
            <w:r>
              <w:rPr>
                <w:rFonts w:ascii="Book Antiqua" w:eastAsia="Book Antiqua" w:hAnsi="Book Antiqua" w:cs="Book Antiqua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(24,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2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00)   </w:t>
            </w:r>
            <w:r>
              <w:rPr>
                <w:rFonts w:ascii="Book Antiqua" w:eastAsia="Book Antiqua" w:hAnsi="Book Antiqua" w:cs="Book Antiqua"/>
                <w:spacing w:val="1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(26,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6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20)</w:t>
            </w:r>
          </w:p>
          <w:p w:rsidR="000167FA" w:rsidRDefault="00937168">
            <w:pPr>
              <w:spacing w:before="1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di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es</w:t>
            </w:r>
          </w:p>
          <w:p w:rsidR="000167FA" w:rsidRDefault="00937168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Addi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nal  </w:t>
            </w:r>
            <w:r>
              <w:rPr>
                <w:rFonts w:ascii="Book Antiqua" w:eastAsia="Book Antiqua" w:hAnsi="Book Antiqua" w:cs="Book Antiqua"/>
                <w:spacing w:val="4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h  </w:t>
            </w:r>
            <w:r>
              <w:rPr>
                <w:rFonts w:ascii="Book Antiqua" w:eastAsia="Book Antiqua" w:hAnsi="Book Antiqua" w:cs="Book Antiqua"/>
                <w:spacing w:val="4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lay  </w:t>
            </w:r>
            <w:r>
              <w:rPr>
                <w:rFonts w:ascii="Book Antiqua" w:eastAsia="Book Antiqua" w:hAnsi="Book Antiqua" w:cs="Book Antiqua"/>
                <w:spacing w:val="4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for     </w:t>
            </w:r>
            <w:r>
              <w:rPr>
                <w:rFonts w:ascii="Book Antiqua" w:eastAsia="Book Antiqua" w:hAnsi="Book Antiqua" w:cs="Book Antiqua"/>
                <w:spacing w:val="1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(6,5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  <w:u w:val="single" w:color="000000"/>
              </w:rPr>
              <w:t>7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5)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      </w:t>
            </w:r>
            <w:r>
              <w:rPr>
                <w:rFonts w:ascii="Book Antiqua" w:eastAsia="Book Antiqua" w:hAnsi="Book Antiqua" w:cs="Book Antiqua"/>
                <w:spacing w:val="2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(5,5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  <w:u w:val="single" w:color="000000"/>
              </w:rPr>
              <w:t>1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0)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   </w:t>
            </w:r>
            <w:r>
              <w:rPr>
                <w:rFonts w:ascii="Book Antiqua" w:eastAsia="Book Antiqua" w:hAnsi="Book Antiqua" w:cs="Book Antiqua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(11,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  <w:u w:val="single" w:color="000000"/>
              </w:rPr>
              <w:t>6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21)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   </w:t>
            </w:r>
            <w:r>
              <w:rPr>
                <w:rFonts w:ascii="Book Antiqua" w:eastAsia="Book Antiqua" w:hAnsi="Book Antiqua" w:cs="Book Antiqua"/>
                <w:spacing w:val="1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(10,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  <w:u w:val="single" w:color="000000"/>
              </w:rPr>
              <w:t>5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32)</w:t>
            </w:r>
          </w:p>
          <w:p w:rsidR="000167FA" w:rsidRDefault="00937168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es</w:t>
            </w:r>
          </w:p>
          <w:p w:rsidR="000167FA" w:rsidRDefault="00937168">
            <w:pPr>
              <w:spacing w:before="2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Ca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h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f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w                                        </w:t>
            </w:r>
            <w:r>
              <w:rPr>
                <w:rFonts w:ascii="Book Antiqua" w:eastAsia="Book Antiqua" w:hAnsi="Book Antiqua" w:cs="Book Antiqua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double" w:color="000000"/>
              </w:rPr>
              <w:t>$33,425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   </w:t>
            </w:r>
            <w:r>
              <w:rPr>
                <w:rFonts w:ascii="Book Antiqua" w:eastAsia="Book Antiqua" w:hAnsi="Book Antiqua" w:cs="Book Antiqua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double" w:color="000000"/>
              </w:rPr>
              <w:t>$32,490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 </w:t>
            </w:r>
            <w:r>
              <w:rPr>
                <w:rFonts w:ascii="Book Antiqua" w:eastAsia="Book Antiqua" w:hAnsi="Book Antiqua" w:cs="Book Antiqua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double" w:color="000000"/>
              </w:rPr>
              <w:t>$24,179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 </w:t>
            </w:r>
            <w:r>
              <w:rPr>
                <w:rFonts w:ascii="Book Antiqua" w:eastAsia="Book Antiqua" w:hAnsi="Book Antiqua" w:cs="Book Antiqua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double" w:color="000000"/>
              </w:rPr>
              <w:t>$22,848</w:t>
            </w:r>
          </w:p>
        </w:tc>
        <w:tc>
          <w:tcPr>
            <w:tcW w:w="108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67FA" w:rsidRDefault="000167FA"/>
        </w:tc>
      </w:tr>
      <w:tr w:rsidR="000167FA">
        <w:trPr>
          <w:trHeight w:hRule="exact" w:val="307"/>
        </w:trPr>
        <w:tc>
          <w:tcPr>
            <w:tcW w:w="7862" w:type="dxa"/>
            <w:vMerge/>
            <w:tcBorders>
              <w:left w:val="single" w:sz="5" w:space="0" w:color="000000"/>
              <w:right w:val="nil"/>
            </w:tcBorders>
          </w:tcPr>
          <w:p w:rsidR="000167FA" w:rsidRDefault="000167FA"/>
        </w:tc>
        <w:tc>
          <w:tcPr>
            <w:tcW w:w="108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67FA" w:rsidRDefault="00937168">
            <w:pPr>
              <w:spacing w:line="280" w:lineRule="exact"/>
              <w:ind w:left="444" w:right="441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</w:t>
            </w:r>
          </w:p>
        </w:tc>
      </w:tr>
      <w:tr w:rsidR="000167FA">
        <w:trPr>
          <w:trHeight w:hRule="exact" w:val="1800"/>
        </w:trPr>
        <w:tc>
          <w:tcPr>
            <w:tcW w:w="7862" w:type="dxa"/>
            <w:vMerge/>
            <w:tcBorders>
              <w:left w:val="single" w:sz="5" w:space="0" w:color="000000"/>
              <w:bottom w:val="nil"/>
              <w:right w:val="nil"/>
            </w:tcBorders>
          </w:tcPr>
          <w:p w:rsidR="000167FA" w:rsidRDefault="000167FA"/>
        </w:tc>
        <w:tc>
          <w:tcPr>
            <w:tcW w:w="1087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67FA" w:rsidRDefault="00937168">
            <w:pPr>
              <w:spacing w:line="280" w:lineRule="exact"/>
              <w:ind w:left="19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$62,000</w:t>
            </w:r>
          </w:p>
          <w:p w:rsidR="000167FA" w:rsidRDefault="00937168">
            <w:pPr>
              <w:spacing w:line="280" w:lineRule="exact"/>
              <w:ind w:left="15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(29,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2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82)</w:t>
            </w:r>
          </w:p>
          <w:p w:rsidR="000167FA" w:rsidRDefault="000167FA">
            <w:pPr>
              <w:spacing w:before="19" w:line="280" w:lineRule="exact"/>
              <w:rPr>
                <w:sz w:val="28"/>
                <w:szCs w:val="28"/>
              </w:rPr>
            </w:pPr>
          </w:p>
          <w:p w:rsidR="000167FA" w:rsidRDefault="00937168">
            <w:pPr>
              <w:ind w:left="15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(10,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  <w:u w:val="single" w:color="000000"/>
              </w:rPr>
              <w:t>2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34)</w:t>
            </w:r>
          </w:p>
          <w:p w:rsidR="000167FA" w:rsidRDefault="000167FA">
            <w:pPr>
              <w:spacing w:before="20" w:line="280" w:lineRule="exact"/>
              <w:rPr>
                <w:sz w:val="28"/>
                <w:szCs w:val="28"/>
              </w:rPr>
            </w:pPr>
          </w:p>
          <w:p w:rsidR="000167FA" w:rsidRDefault="00937168">
            <w:pPr>
              <w:spacing w:line="280" w:lineRule="exact"/>
              <w:ind w:left="19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double" w:color="000000"/>
              </w:rPr>
              <w:t>$22,484</w:t>
            </w:r>
          </w:p>
        </w:tc>
      </w:tr>
    </w:tbl>
    <w:p w:rsidR="000167FA" w:rsidRDefault="000167FA">
      <w:pPr>
        <w:spacing w:before="3" w:line="120" w:lineRule="exact"/>
        <w:rPr>
          <w:sz w:val="12"/>
          <w:szCs w:val="12"/>
        </w:rPr>
      </w:pPr>
    </w:p>
    <w:p w:rsidR="000167FA" w:rsidRDefault="000167FA">
      <w:pPr>
        <w:spacing w:line="200" w:lineRule="exact"/>
      </w:pPr>
    </w:p>
    <w:p w:rsidR="000167FA" w:rsidRDefault="000167FA">
      <w:pPr>
        <w:spacing w:line="200" w:lineRule="exact"/>
      </w:pPr>
    </w:p>
    <w:p w:rsidR="000167FA" w:rsidRDefault="00937168">
      <w:pPr>
        <w:spacing w:before="13"/>
        <w:ind w:left="220"/>
        <w:rPr>
          <w:rFonts w:ascii="Book Antiqua" w:eastAsia="Book Antiqua" w:hAnsi="Book Antiqua" w:cs="Book Antiqua"/>
          <w:sz w:val="24"/>
          <w:szCs w:val="24"/>
        </w:rPr>
      </w:pPr>
      <w:r>
        <w:pict>
          <v:group id="_x0000_s1026" style="position:absolute;left:0;text-align:left;margin-left:240.65pt;margin-top:43.5pt;width:53.5pt;height:0;z-index:-251658240;mso-position-horizontal-relative:page" coordorigin="4813,870" coordsize="1070,0">
            <v:shape id="_x0000_s1027" style="position:absolute;left:4813;top:870;width:1070;height:0" coordorigin="4813,870" coordsize="1070,0" path="m4813,870r1070,e" filled="f" strokeweight=".58pt">
              <v:path arrowok="t"/>
            </v:shape>
            <w10:wrap anchorx="page"/>
          </v:group>
        </w:pict>
      </w:r>
      <w:r>
        <w:rPr>
          <w:rFonts w:ascii="Book Antiqua" w:eastAsia="Book Antiqua" w:hAnsi="Book Antiqua" w:cs="Book Antiqua"/>
          <w:sz w:val="24"/>
          <w:szCs w:val="24"/>
        </w:rPr>
        <w:t>To de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e additi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3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al ta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x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:</w:t>
      </w:r>
    </w:p>
    <w:p w:rsidR="000167FA" w:rsidRDefault="000167FA">
      <w:pPr>
        <w:spacing w:before="18" w:line="220" w:lineRule="exact"/>
        <w:rPr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0"/>
        <w:gridCol w:w="4352"/>
        <w:gridCol w:w="1116"/>
      </w:tblGrid>
      <w:tr w:rsidR="000167FA">
        <w:trPr>
          <w:trHeight w:hRule="exact" w:val="310"/>
        </w:trPr>
        <w:tc>
          <w:tcPr>
            <w:tcW w:w="3480" w:type="dxa"/>
            <w:vMerge w:val="restart"/>
            <w:tcBorders>
              <w:top w:val="single" w:sz="5" w:space="0" w:color="000000"/>
              <w:left w:val="single" w:sz="5" w:space="0" w:color="000000"/>
              <w:right w:val="nil"/>
            </w:tcBorders>
          </w:tcPr>
          <w:p w:rsidR="000167FA" w:rsidRDefault="000167FA">
            <w:pPr>
              <w:spacing w:line="200" w:lineRule="exact"/>
            </w:pPr>
          </w:p>
          <w:p w:rsidR="000167FA" w:rsidRDefault="000167FA">
            <w:pPr>
              <w:spacing w:line="200" w:lineRule="exact"/>
            </w:pPr>
          </w:p>
          <w:p w:rsidR="000167FA" w:rsidRDefault="000167FA">
            <w:pPr>
              <w:spacing w:before="16" w:line="200" w:lineRule="exact"/>
            </w:pPr>
          </w:p>
          <w:p w:rsidR="000167FA" w:rsidRDefault="00937168">
            <w:pPr>
              <w:ind w:left="102" w:right="6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Addi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nal                   </w:t>
            </w:r>
            <w:r>
              <w:rPr>
                <w:rFonts w:ascii="Book Antiqua" w:eastAsia="Book Antiqua" w:hAnsi="Book Antiqua" w:cs="Book Antiqua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en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e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og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zed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for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ax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po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 Le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:   </w:t>
            </w:r>
            <w:r>
              <w:rPr>
                <w:rFonts w:ascii="Book Antiqua" w:eastAsia="Book Antiqua" w:hAnsi="Book Antiqua" w:cs="Book Antiqua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Addi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nal   </w:t>
            </w:r>
            <w:r>
              <w:rPr>
                <w:rFonts w:ascii="Book Antiqua" w:eastAsia="Book Antiqua" w:hAnsi="Book Antiqua" w:cs="Book Antiqua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pe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g e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pen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es </w:t>
            </w:r>
            <w:r>
              <w:rPr>
                <w:rFonts w:ascii="Book Antiqua" w:eastAsia="Book Antiqua" w:hAnsi="Book Antiqua" w:cs="Book Antiqua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og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zed </w:t>
            </w:r>
            <w:r>
              <w:rPr>
                <w:rFonts w:ascii="Book Antiqua" w:eastAsia="Book Antiqua" w:hAnsi="Book Antiqua" w:cs="Book Antiqua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for </w:t>
            </w:r>
            <w:r>
              <w:rPr>
                <w:rFonts w:ascii="Book Antiqua" w:eastAsia="Book Antiqua" w:hAnsi="Book Antiqua" w:cs="Book Antiqua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ax p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po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es</w:t>
            </w:r>
          </w:p>
          <w:p w:rsidR="000167FA" w:rsidRDefault="00937168">
            <w:pPr>
              <w:ind w:left="102" w:right="64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Addi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nal  </w:t>
            </w:r>
            <w:r>
              <w:rPr>
                <w:rFonts w:ascii="Book Antiqua" w:eastAsia="Book Antiqua" w:hAnsi="Book Antiqua" w:cs="Book Antiqua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dep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iat</w:t>
            </w:r>
            <w:r>
              <w:rPr>
                <w:rFonts w:ascii="Book Antiqua" w:eastAsia="Book Antiqua" w:hAnsi="Book Antiqua" w:cs="Book Antiqua"/>
                <w:spacing w:val="-3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n  </w:t>
            </w:r>
            <w:r>
              <w:rPr>
                <w:rFonts w:ascii="Book Antiqua" w:eastAsia="Book Antiqua" w:hAnsi="Book Antiqua" w:cs="Book Antiqua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for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ax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po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*</w:t>
            </w:r>
          </w:p>
          <w:p w:rsidR="000167FA" w:rsidRDefault="00937168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Addi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nal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le 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</w:p>
          <w:p w:rsidR="000167FA" w:rsidRDefault="00937168">
            <w:pPr>
              <w:spacing w:before="1"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rg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al t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</w:p>
        </w:tc>
        <w:tc>
          <w:tcPr>
            <w:tcW w:w="4352" w:type="dxa"/>
            <w:vMerge w:val="restart"/>
            <w:tcBorders>
              <w:top w:val="single" w:sz="5" w:space="0" w:color="000000"/>
              <w:left w:val="nil"/>
              <w:right w:val="nil"/>
            </w:tcBorders>
          </w:tcPr>
          <w:p w:rsidR="000167FA" w:rsidRDefault="00937168">
            <w:pPr>
              <w:tabs>
                <w:tab w:val="left" w:pos="4340"/>
              </w:tabs>
              <w:spacing w:before="1"/>
              <w:ind w:left="1080" w:right="-5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                  </w:t>
            </w:r>
            <w:r>
              <w:rPr>
                <w:rFonts w:ascii="Book Antiqua" w:eastAsia="Book Antiqua" w:hAnsi="Book Antiqua" w:cs="Book Antiqua"/>
                <w:spacing w:val="-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   </w:t>
            </w:r>
            <w:r>
              <w:rPr>
                <w:rFonts w:ascii="Book Antiqua" w:eastAsia="Book Antiqua" w:hAnsi="Book Antiqua" w:cs="Book Antiqua"/>
                <w:spacing w:val="2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Year    </w:t>
            </w:r>
            <w:r>
              <w:rPr>
                <w:rFonts w:ascii="Book Antiqua" w:eastAsia="Book Antiqua" w:hAnsi="Book Antiqua" w:cs="Book Antiqua"/>
                <w:spacing w:val="4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ab/>
            </w:r>
          </w:p>
          <w:p w:rsidR="000167FA" w:rsidRDefault="00937168">
            <w:pPr>
              <w:tabs>
                <w:tab w:val="left" w:pos="4300"/>
              </w:tabs>
              <w:spacing w:before="9"/>
              <w:ind w:left="-38" w:right="-38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       </w:t>
            </w:r>
            <w:r>
              <w:rPr>
                <w:rFonts w:ascii="Book Antiqua" w:eastAsia="Book Antiqua" w:hAnsi="Book Antiqua" w:cs="Book Antiqua"/>
                <w:spacing w:val="-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1       </w:t>
            </w:r>
            <w:r>
              <w:rPr>
                <w:rFonts w:ascii="Book Antiqua" w:eastAsia="Book Antiqua" w:hAnsi="Book Antiqua" w:cs="Book Antiqua"/>
                <w:spacing w:val="-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       </w:t>
            </w:r>
            <w:r>
              <w:rPr>
                <w:rFonts w:ascii="Book Antiqua" w:eastAsia="Book Antiqua" w:hAnsi="Book Antiqua" w:cs="Book Antiqua"/>
                <w:spacing w:val="19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2        </w:t>
            </w:r>
            <w:r>
              <w:rPr>
                <w:rFonts w:ascii="Book Antiqua" w:eastAsia="Book Antiqua" w:hAnsi="Book Antiqua" w:cs="Book Antiqua"/>
                <w:spacing w:val="-28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       </w:t>
            </w:r>
            <w:r>
              <w:rPr>
                <w:rFonts w:ascii="Book Antiqua" w:eastAsia="Book Antiqua" w:hAnsi="Book Antiqua" w:cs="Book Antiqua"/>
                <w:spacing w:val="-14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3       </w:t>
            </w:r>
            <w:r>
              <w:rPr>
                <w:rFonts w:ascii="Book Antiqua" w:eastAsia="Book Antiqua" w:hAnsi="Book Antiqua" w:cs="Book Antiqua"/>
                <w:spacing w:val="-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       </w:t>
            </w:r>
            <w:r>
              <w:rPr>
                <w:rFonts w:ascii="Book Antiqua" w:eastAsia="Book Antiqua" w:hAnsi="Book Antiqua" w:cs="Book Antiqua"/>
                <w:spacing w:val="-14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4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ab/>
            </w:r>
          </w:p>
          <w:p w:rsidR="000167FA" w:rsidRDefault="00937168">
            <w:pPr>
              <w:spacing w:before="9" w:line="480" w:lineRule="auto"/>
              <w:ind w:left="119" w:right="86" w:firstLine="41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$60,000      $60,000   </w:t>
            </w:r>
            <w:r>
              <w:rPr>
                <w:rFonts w:ascii="Book Antiqua" w:eastAsia="Book Antiqua" w:hAnsi="Book Antiqua" w:cs="Book Antiqua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$60,000   </w:t>
            </w:r>
            <w:r>
              <w:rPr>
                <w:rFonts w:ascii="Book Antiqua" w:eastAsia="Book Antiqua" w:hAnsi="Book Antiqua" w:cs="Book Antiqua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$60,000 (20,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00)    </w:t>
            </w:r>
            <w:r>
              <w:rPr>
                <w:rFonts w:ascii="Book Antiqua" w:eastAsia="Book Antiqua" w:hAnsi="Book Antiqua" w:cs="Book Antiqua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(22,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00)   </w:t>
            </w:r>
            <w:r>
              <w:rPr>
                <w:rFonts w:ascii="Book Antiqua" w:eastAsia="Book Antiqua" w:hAnsi="Book Antiqua" w:cs="Book Antiqua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(24,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2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00)   </w:t>
            </w:r>
            <w:r>
              <w:rPr>
                <w:rFonts w:ascii="Book Antiqua" w:eastAsia="Book Antiqua" w:hAnsi="Book Antiqua" w:cs="Book Antiqua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(26,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6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20)</w:t>
            </w:r>
          </w:p>
          <w:p w:rsidR="000167FA" w:rsidRDefault="000167FA">
            <w:pPr>
              <w:spacing w:before="18" w:line="280" w:lineRule="exact"/>
              <w:rPr>
                <w:sz w:val="28"/>
                <w:szCs w:val="28"/>
              </w:rPr>
            </w:pPr>
          </w:p>
          <w:p w:rsidR="000167FA" w:rsidRDefault="00937168">
            <w:pPr>
              <w:ind w:left="224" w:right="72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  <w:u w:val="single" w:color="000000"/>
              </w:rPr>
              <w:t>(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7,125)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  </w:t>
            </w:r>
            <w:r>
              <w:rPr>
                <w:rFonts w:ascii="Book Antiqua" w:eastAsia="Book Antiqua" w:hAnsi="Book Antiqua" w:cs="Book Antiqua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  <w:u w:val="single" w:color="000000"/>
              </w:rPr>
              <w:t>(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10,450)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   </w:t>
            </w:r>
            <w:r>
              <w:rPr>
                <w:rFonts w:ascii="Book Antiqua" w:eastAsia="Book Antiqua" w:hAnsi="Book Antiqua" w:cs="Book Antiqua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  <w:u w:val="single" w:color="000000"/>
              </w:rPr>
              <w:t>(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9,975)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   </w:t>
            </w:r>
            <w:r>
              <w:rPr>
                <w:rFonts w:ascii="Book Antiqua" w:eastAsia="Book Antiqua" w:hAnsi="Book Antiqua" w:cs="Book Antiqua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  <w:u w:val="single" w:color="000000"/>
              </w:rPr>
              <w:t>(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9,975)</w:t>
            </w:r>
          </w:p>
          <w:p w:rsidR="000167FA" w:rsidRDefault="000167FA">
            <w:pPr>
              <w:spacing w:before="17" w:line="280" w:lineRule="exact"/>
              <w:rPr>
                <w:sz w:val="28"/>
                <w:szCs w:val="28"/>
              </w:rPr>
            </w:pPr>
          </w:p>
          <w:p w:rsidR="000167FA" w:rsidRDefault="00937168">
            <w:pPr>
              <w:ind w:left="18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$32,875      $27,550   </w:t>
            </w:r>
            <w:r>
              <w:rPr>
                <w:rFonts w:ascii="Book Antiqua" w:eastAsia="Book Antiqua" w:hAnsi="Book Antiqua" w:cs="Book Antiqua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$25,825   </w:t>
            </w:r>
            <w:r>
              <w:rPr>
                <w:rFonts w:ascii="Book Antiqua" w:eastAsia="Book Antiqua" w:hAnsi="Book Antiqua" w:cs="Book Antiqua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$23,405</w:t>
            </w:r>
          </w:p>
          <w:p w:rsidR="000167FA" w:rsidRDefault="00937168">
            <w:pPr>
              <w:spacing w:before="1"/>
              <w:ind w:left="108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  <w:u w:val="single" w:color="000000"/>
              </w:rPr>
              <w:t>×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.20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        </w:t>
            </w:r>
            <w:r>
              <w:rPr>
                <w:rFonts w:ascii="Calibri" w:eastAsia="Calibri" w:hAnsi="Calibri" w:cs="Calibri"/>
                <w:spacing w:val="-36"/>
                <w:position w:val="2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position w:val="2"/>
                <w:sz w:val="22"/>
                <w:szCs w:val="22"/>
                <w:u w:val="single" w:color="000000"/>
              </w:rPr>
              <w:t>×.</w:t>
            </w:r>
            <w:r>
              <w:rPr>
                <w:rFonts w:ascii="Calibri" w:eastAsia="Calibri" w:hAnsi="Calibri" w:cs="Calibri"/>
                <w:spacing w:val="1"/>
                <w:position w:val="2"/>
                <w:sz w:val="22"/>
                <w:szCs w:val="22"/>
                <w:u w:val="single" w:color="000000"/>
              </w:rPr>
              <w:t>2</w:t>
            </w:r>
            <w:r>
              <w:rPr>
                <w:rFonts w:ascii="Calibri" w:eastAsia="Calibri" w:hAnsi="Calibri" w:cs="Calibri"/>
                <w:position w:val="2"/>
                <w:sz w:val="22"/>
                <w:szCs w:val="22"/>
                <w:u w:val="single" w:color="000000"/>
              </w:rPr>
              <w:t>0</w:t>
            </w:r>
            <w:r>
              <w:rPr>
                <w:rFonts w:ascii="Calibri" w:eastAsia="Calibri" w:hAnsi="Calibri" w:cs="Calibri"/>
                <w:position w:val="2"/>
                <w:sz w:val="22"/>
                <w:szCs w:val="22"/>
              </w:rPr>
              <w:t xml:space="preserve">               </w:t>
            </w:r>
            <w:r>
              <w:rPr>
                <w:rFonts w:ascii="Book Antiqua" w:eastAsia="Book Antiqua" w:hAnsi="Book Antiqua" w:cs="Book Antiqua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  <w:u w:val="single" w:color="000000"/>
              </w:rPr>
              <w:t>×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.45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       </w:t>
            </w:r>
            <w:r>
              <w:rPr>
                <w:rFonts w:ascii="Book Antiqua" w:eastAsia="Book Antiqua" w:hAnsi="Book Antiqua" w:cs="Book Antiqua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  <w:u w:val="single" w:color="000000"/>
              </w:rPr>
              <w:t>×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.45</w:t>
            </w:r>
          </w:p>
        </w:tc>
        <w:tc>
          <w:tcPr>
            <w:tcW w:w="111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67FA" w:rsidRDefault="000167FA"/>
        </w:tc>
      </w:tr>
      <w:tr w:rsidR="000167FA">
        <w:trPr>
          <w:trHeight w:hRule="exact" w:val="307"/>
        </w:trPr>
        <w:tc>
          <w:tcPr>
            <w:tcW w:w="3480" w:type="dxa"/>
            <w:vMerge/>
            <w:tcBorders>
              <w:left w:val="single" w:sz="5" w:space="0" w:color="000000"/>
              <w:right w:val="nil"/>
            </w:tcBorders>
          </w:tcPr>
          <w:p w:rsidR="000167FA" w:rsidRDefault="000167FA"/>
        </w:tc>
        <w:tc>
          <w:tcPr>
            <w:tcW w:w="4352" w:type="dxa"/>
            <w:vMerge/>
            <w:tcBorders>
              <w:left w:val="nil"/>
              <w:right w:val="nil"/>
            </w:tcBorders>
          </w:tcPr>
          <w:p w:rsidR="000167FA" w:rsidRDefault="000167FA"/>
        </w:tc>
        <w:tc>
          <w:tcPr>
            <w:tcW w:w="111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0167FA" w:rsidRDefault="00937168">
            <w:pPr>
              <w:spacing w:line="280" w:lineRule="exact"/>
              <w:ind w:left="459" w:right="455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</w:t>
            </w:r>
          </w:p>
        </w:tc>
      </w:tr>
      <w:tr w:rsidR="000167FA">
        <w:trPr>
          <w:trHeight w:hRule="exact" w:val="2696"/>
        </w:trPr>
        <w:tc>
          <w:tcPr>
            <w:tcW w:w="3480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:rsidR="000167FA" w:rsidRDefault="000167FA"/>
        </w:tc>
        <w:tc>
          <w:tcPr>
            <w:tcW w:w="4352" w:type="dxa"/>
            <w:vMerge/>
            <w:tcBorders>
              <w:left w:val="nil"/>
              <w:bottom w:val="nil"/>
              <w:right w:val="nil"/>
            </w:tcBorders>
          </w:tcPr>
          <w:p w:rsidR="000167FA" w:rsidRDefault="000167FA"/>
        </w:tc>
        <w:tc>
          <w:tcPr>
            <w:tcW w:w="1116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:rsidR="000167FA" w:rsidRDefault="00937168">
            <w:pPr>
              <w:spacing w:line="280" w:lineRule="exact"/>
              <w:ind w:left="70" w:right="64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$62,000†</w:t>
            </w:r>
          </w:p>
          <w:p w:rsidR="000167FA" w:rsidRDefault="000167FA">
            <w:pPr>
              <w:spacing w:before="19" w:line="280" w:lineRule="exact"/>
              <w:rPr>
                <w:sz w:val="28"/>
                <w:szCs w:val="28"/>
              </w:rPr>
            </w:pPr>
          </w:p>
          <w:p w:rsidR="000167FA" w:rsidRDefault="00937168">
            <w:pPr>
              <w:ind w:left="18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(29,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2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82)</w:t>
            </w:r>
          </w:p>
          <w:p w:rsidR="000167FA" w:rsidRDefault="000167FA">
            <w:pPr>
              <w:spacing w:before="8" w:line="180" w:lineRule="exact"/>
              <w:rPr>
                <w:sz w:val="19"/>
                <w:szCs w:val="19"/>
              </w:rPr>
            </w:pPr>
          </w:p>
          <w:p w:rsidR="000167FA" w:rsidRDefault="000167FA">
            <w:pPr>
              <w:spacing w:line="200" w:lineRule="exact"/>
            </w:pPr>
          </w:p>
          <w:p w:rsidR="000167FA" w:rsidRDefault="000167FA">
            <w:pPr>
              <w:spacing w:line="200" w:lineRule="exact"/>
            </w:pPr>
          </w:p>
          <w:p w:rsidR="000167FA" w:rsidRDefault="00937168">
            <w:pPr>
              <w:ind w:left="269" w:right="66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  <w:u w:val="single" w:color="000000"/>
              </w:rPr>
              <w:t>(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9,975)</w:t>
            </w:r>
          </w:p>
          <w:p w:rsidR="000167FA" w:rsidRDefault="000167FA">
            <w:pPr>
              <w:spacing w:before="17" w:line="280" w:lineRule="exact"/>
              <w:rPr>
                <w:sz w:val="28"/>
                <w:szCs w:val="28"/>
              </w:rPr>
            </w:pPr>
          </w:p>
          <w:p w:rsidR="000167FA" w:rsidRDefault="00937168">
            <w:pPr>
              <w:ind w:left="190" w:right="64"/>
              <w:jc w:val="center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$22,743</w:t>
            </w:r>
          </w:p>
          <w:p w:rsidR="000167FA" w:rsidRDefault="00937168">
            <w:pPr>
              <w:spacing w:before="1"/>
              <w:ind w:left="108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  <w:u w:val="single" w:color="000000"/>
              </w:rPr>
              <w:t>×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.45</w:t>
            </w:r>
          </w:p>
        </w:tc>
      </w:tr>
      <w:tr w:rsidR="00BF4DA5" w:rsidTr="0038038D">
        <w:trPr>
          <w:trHeight w:hRule="exact" w:val="310"/>
        </w:trPr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BF4DA5" w:rsidRDefault="00BF4DA5" w:rsidP="0038038D">
            <w:pPr>
              <w:spacing w:line="280" w:lineRule="exact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Addi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nal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e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es</w:t>
            </w:r>
          </w:p>
        </w:tc>
        <w:tc>
          <w:tcPr>
            <w:tcW w:w="4352" w:type="dxa"/>
            <w:vMerge w:val="restart"/>
            <w:tcBorders>
              <w:top w:val="nil"/>
              <w:left w:val="nil"/>
              <w:right w:val="nil"/>
            </w:tcBorders>
          </w:tcPr>
          <w:p w:rsidR="00BF4DA5" w:rsidRDefault="00BF4DA5" w:rsidP="0038038D">
            <w:pPr>
              <w:spacing w:before="4"/>
              <w:ind w:left="30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  <w:u w:val="double" w:color="000000"/>
              </w:rPr>
              <w:t>$6,575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     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double" w:color="000000"/>
              </w:rPr>
              <w:t>$5,510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 </w:t>
            </w:r>
            <w:r>
              <w:rPr>
                <w:rFonts w:ascii="Book Antiqua" w:eastAsia="Book Antiqua" w:hAnsi="Book Antiqua" w:cs="Book Antiqua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double" w:color="000000"/>
              </w:rPr>
              <w:t>$11,621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 </w:t>
            </w:r>
            <w:r>
              <w:rPr>
                <w:rFonts w:ascii="Book Antiqua" w:eastAsia="Book Antiqua" w:hAnsi="Book Antiqua" w:cs="Book Antiqua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double" w:color="000000"/>
              </w:rPr>
              <w:t>$10,532</w:t>
            </w:r>
          </w:p>
          <w:p w:rsidR="00BF4DA5" w:rsidRDefault="00BF4DA5" w:rsidP="0038038D">
            <w:pPr>
              <w:spacing w:before="9" w:line="180" w:lineRule="exact"/>
              <w:rPr>
                <w:sz w:val="19"/>
                <w:szCs w:val="19"/>
              </w:rPr>
            </w:pPr>
          </w:p>
          <w:p w:rsidR="00BF4DA5" w:rsidRDefault="00BF4DA5" w:rsidP="0038038D">
            <w:pPr>
              <w:spacing w:line="200" w:lineRule="exact"/>
            </w:pPr>
          </w:p>
          <w:p w:rsidR="00BF4DA5" w:rsidRDefault="00BF4DA5" w:rsidP="0038038D">
            <w:pPr>
              <w:spacing w:line="200" w:lineRule="exact"/>
            </w:pPr>
          </w:p>
          <w:p w:rsidR="00BF4DA5" w:rsidRDefault="00BF4DA5" w:rsidP="0038038D">
            <w:pPr>
              <w:ind w:left="-112"/>
              <w:rPr>
                <w:rFonts w:ascii="Book Antiqua" w:eastAsia="Book Antiqua" w:hAnsi="Book Antiqua" w:cs="Book Antiqua"/>
                <w:sz w:val="24"/>
                <w:szCs w:val="24"/>
              </w:rPr>
            </w:pPr>
            <w:proofErr w:type="gramStart"/>
            <w:r>
              <w:rPr>
                <w:rFonts w:ascii="Book Antiqua" w:eastAsia="Book Antiqua" w:hAnsi="Book Antiqua" w:cs="Book Antiqua"/>
                <w:sz w:val="24"/>
                <w:szCs w:val="24"/>
              </w:rPr>
              <w:t>e</w:t>
            </w:r>
            <w:proofErr w:type="gramEnd"/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au</w:t>
            </w:r>
            <w:r>
              <w:rPr>
                <w:rFonts w:ascii="Book Antiqua" w:eastAsia="Book Antiqua" w:hAnsi="Book Antiqua" w:cs="Book Antiqua"/>
                <w:spacing w:val="-2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e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he a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net</w:t>
            </w:r>
            <w:r>
              <w:rPr>
                <w:rFonts w:ascii="Book Antiqua" w:eastAsia="Book Antiqua" w:hAnsi="Book Antiqua" w:cs="Book Antiqua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bo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k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v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al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 is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$0.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BF4DA5" w:rsidRDefault="00BF4DA5" w:rsidP="0038038D">
            <w:pPr>
              <w:spacing w:before="9"/>
              <w:ind w:left="228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  <w:u w:val="double" w:color="000000"/>
              </w:rPr>
              <w:t>$10,234</w:t>
            </w:r>
          </w:p>
        </w:tc>
      </w:tr>
      <w:tr w:rsidR="00BF4DA5" w:rsidTr="0038038D">
        <w:trPr>
          <w:trHeight w:hRule="exact" w:val="1193"/>
        </w:trPr>
        <w:tc>
          <w:tcPr>
            <w:tcW w:w="34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BF4DA5" w:rsidRDefault="00BF4DA5" w:rsidP="0038038D">
            <w:pPr>
              <w:spacing w:before="7" w:line="280" w:lineRule="exact"/>
              <w:rPr>
                <w:sz w:val="28"/>
                <w:szCs w:val="28"/>
              </w:rPr>
            </w:pPr>
          </w:p>
          <w:p w:rsidR="00BF4DA5" w:rsidRDefault="00BF4DA5" w:rsidP="0038038D">
            <w:pPr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*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fo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n gi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en:</w:t>
            </w:r>
          </w:p>
          <w:p w:rsidR="00BF4DA5" w:rsidRDefault="00BF4DA5" w:rsidP="0038038D">
            <w:pPr>
              <w:spacing w:before="1"/>
              <w:ind w:left="10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†T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h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e $2,000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ain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is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f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spacing w:val="2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4352" w:type="dxa"/>
            <w:vMerge/>
            <w:tcBorders>
              <w:left w:val="nil"/>
              <w:bottom w:val="single" w:sz="5" w:space="0" w:color="000000"/>
              <w:right w:val="nil"/>
            </w:tcBorders>
          </w:tcPr>
          <w:p w:rsidR="00BF4DA5" w:rsidRDefault="00BF4DA5" w:rsidP="0038038D"/>
        </w:tc>
        <w:tc>
          <w:tcPr>
            <w:tcW w:w="111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BF4DA5" w:rsidRDefault="00BF4DA5" w:rsidP="0038038D"/>
        </w:tc>
      </w:tr>
    </w:tbl>
    <w:p w:rsidR="00BF4DA5" w:rsidRDefault="00BF4DA5" w:rsidP="00BF4DA5">
      <w:pPr>
        <w:spacing w:before="4" w:line="100" w:lineRule="exact"/>
        <w:rPr>
          <w:sz w:val="11"/>
          <w:szCs w:val="11"/>
        </w:rPr>
      </w:pPr>
    </w:p>
    <w:p w:rsidR="00BF4DA5" w:rsidRDefault="00BF4DA5" w:rsidP="00BF4DA5">
      <w:pPr>
        <w:spacing w:line="200" w:lineRule="exact"/>
      </w:pPr>
    </w:p>
    <w:p w:rsidR="00BF4DA5" w:rsidRDefault="00BF4DA5" w:rsidP="00BF4DA5">
      <w:pPr>
        <w:spacing w:line="200" w:lineRule="exact"/>
      </w:pPr>
    </w:p>
    <w:p w:rsidR="00BF4DA5" w:rsidRDefault="00BF4DA5" w:rsidP="00BF4DA5">
      <w:pPr>
        <w:spacing w:before="13" w:line="280" w:lineRule="exact"/>
        <w:ind w:left="22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mm</w:t>
      </w:r>
      <w:r>
        <w:rPr>
          <w:rFonts w:ascii="Book Antiqua" w:eastAsia="Book Antiqua" w:hAnsi="Book Antiqua" w:cs="Book Antiqua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ry</w:t>
      </w:r>
      <w:r>
        <w:rPr>
          <w:rFonts w:ascii="Book Antiqua" w:eastAsia="Book Antiqua" w:hAnsi="Book Antiqua" w:cs="Book Antiqua"/>
          <w:sz w:val="24"/>
          <w:szCs w:val="24"/>
        </w:rPr>
        <w:t>:</w:t>
      </w:r>
    </w:p>
    <w:p w:rsidR="00BF4DA5" w:rsidRDefault="00BF4DA5" w:rsidP="00BF4DA5">
      <w:pPr>
        <w:spacing w:before="5" w:line="200" w:lineRule="exact"/>
      </w:pPr>
    </w:p>
    <w:tbl>
      <w:tblPr>
        <w:tblW w:w="0" w:type="auto"/>
        <w:tblInd w:w="8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9"/>
        <w:gridCol w:w="1087"/>
      </w:tblGrid>
      <w:tr w:rsidR="00BF4DA5" w:rsidTr="0038038D">
        <w:trPr>
          <w:trHeight w:hRule="exact" w:val="369"/>
        </w:trPr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before="53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Ini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ial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et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h outlay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before="53"/>
              <w:ind w:left="26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$45,000</w:t>
            </w:r>
          </w:p>
        </w:tc>
      </w:tr>
      <w:tr w:rsidR="00BF4DA5" w:rsidTr="0038038D">
        <w:trPr>
          <w:trHeight w:hRule="exact" w:val="298"/>
        </w:trPr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Ca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h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f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w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fr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n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/>
        </w:tc>
      </w:tr>
      <w:tr w:rsidR="00BF4DA5" w:rsidTr="0038038D">
        <w:trPr>
          <w:trHeight w:hRule="exact" w:val="298"/>
        </w:trPr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Year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line="280" w:lineRule="exact"/>
              <w:ind w:left="26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$33,425</w:t>
            </w:r>
          </w:p>
        </w:tc>
      </w:tr>
      <w:tr w:rsidR="00BF4DA5" w:rsidTr="0038038D">
        <w:trPr>
          <w:trHeight w:hRule="exact" w:val="299"/>
        </w:trPr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Year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line="280" w:lineRule="exact"/>
              <w:ind w:left="26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$32,490</w:t>
            </w:r>
          </w:p>
        </w:tc>
      </w:tr>
      <w:tr w:rsidR="00BF4DA5" w:rsidTr="0038038D">
        <w:trPr>
          <w:trHeight w:hRule="exact" w:val="299"/>
        </w:trPr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Year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line="280" w:lineRule="exact"/>
              <w:ind w:left="26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$24,179</w:t>
            </w:r>
          </w:p>
        </w:tc>
      </w:tr>
      <w:tr w:rsidR="00BF4DA5" w:rsidTr="0038038D">
        <w:trPr>
          <w:trHeight w:hRule="exact" w:val="298"/>
        </w:trPr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Year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line="280" w:lineRule="exact"/>
              <w:ind w:left="38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22,848</w:t>
            </w:r>
          </w:p>
        </w:tc>
      </w:tr>
      <w:tr w:rsidR="00BF4DA5" w:rsidTr="0038038D">
        <w:trPr>
          <w:trHeight w:hRule="exact" w:val="369"/>
        </w:trPr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Year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F4DA5" w:rsidRDefault="00BF4DA5" w:rsidP="0038038D">
            <w:pPr>
              <w:spacing w:line="280" w:lineRule="exact"/>
              <w:ind w:left="38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22,484</w:t>
            </w:r>
          </w:p>
        </w:tc>
      </w:tr>
    </w:tbl>
    <w:p w:rsidR="00937168" w:rsidRDefault="00937168"/>
    <w:sectPr w:rsidR="00937168">
      <w:footerReference w:type="default" r:id="rId8"/>
      <w:pgSz w:w="12240" w:h="15840"/>
      <w:pgMar w:top="1260" w:right="1720" w:bottom="280" w:left="1220" w:header="720" w:footer="20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168" w:rsidRDefault="00937168">
      <w:r>
        <w:separator/>
      </w:r>
    </w:p>
  </w:endnote>
  <w:endnote w:type="continuationSeparator" w:id="0">
    <w:p w:rsidR="00937168" w:rsidRDefault="0093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7FA" w:rsidRDefault="00937168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4.8pt;margin-top:679.4pt;width:45.95pt;height:13.05pt;z-index:-251656704;mso-position-horizontal-relative:page;mso-position-vertical-relative:page" filled="f" stroked="f">
          <v:textbox inset="0,0,0,0">
            <w:txbxContent>
              <w:p w:rsidR="000167FA" w:rsidRDefault="000167FA" w:rsidP="00BF4DA5">
                <w:pPr>
                  <w:spacing w:line="240" w:lineRule="exact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168" w:rsidRDefault="00937168">
      <w:r>
        <w:separator/>
      </w:r>
    </w:p>
  </w:footnote>
  <w:footnote w:type="continuationSeparator" w:id="0">
    <w:p w:rsidR="00937168" w:rsidRDefault="00937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36408"/>
    <w:multiLevelType w:val="multilevel"/>
    <w:tmpl w:val="BED8D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167FA"/>
    <w:rsid w:val="000167FA"/>
    <w:rsid w:val="00937168"/>
    <w:rsid w:val="00BF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BF4D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4DA5"/>
  </w:style>
  <w:style w:type="paragraph" w:styleId="Footer">
    <w:name w:val="footer"/>
    <w:basedOn w:val="Normal"/>
    <w:link w:val="FooterChar"/>
    <w:uiPriority w:val="99"/>
    <w:unhideWhenUsed/>
    <w:rsid w:val="00BF4D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D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BF4D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4DA5"/>
  </w:style>
  <w:style w:type="paragraph" w:styleId="Footer">
    <w:name w:val="footer"/>
    <w:basedOn w:val="Normal"/>
    <w:link w:val="FooterChar"/>
    <w:uiPriority w:val="99"/>
    <w:unhideWhenUsed/>
    <w:rsid w:val="00BF4D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D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Suleman Khan</cp:lastModifiedBy>
  <cp:revision>2</cp:revision>
  <dcterms:created xsi:type="dcterms:W3CDTF">2018-12-13T19:27:00Z</dcterms:created>
  <dcterms:modified xsi:type="dcterms:W3CDTF">2018-12-13T19:33:00Z</dcterms:modified>
</cp:coreProperties>
</file>